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10535" w:rsidRPr="007C21EF" w:rsidRDefault="00010535" w:rsidP="00010535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D: AVVALIMENTO DICHIARAZIONE IMPRRESA AUSILIATA</w:t>
      </w:r>
    </w:p>
    <w:p w:rsidR="00010535" w:rsidRPr="007C21EF" w:rsidRDefault="00010535" w:rsidP="00010535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010535" w:rsidRPr="007C21EF" w:rsidRDefault="00010535" w:rsidP="00010535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010535" w:rsidRDefault="00010535" w:rsidP="0001053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b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color w:val="000000"/>
          <w:sz w:val="18"/>
          <w:szCs w:val="18"/>
          <w:u w:val="single"/>
        </w:rPr>
        <w:t>Dichiarazione di avvalimento</w:t>
      </w:r>
    </w:p>
    <w:p w:rsidR="00010535" w:rsidRPr="007C21EF" w:rsidRDefault="00010535" w:rsidP="0001053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Arial" w:hAnsi="Arial" w:cs="Arial"/>
          <w:color w:val="000000"/>
          <w:sz w:val="18"/>
          <w:szCs w:val="18"/>
        </w:rPr>
      </w:pPr>
    </w:p>
    <w:p w:rsidR="00010535" w:rsidRPr="007C21EF" w:rsidRDefault="00010535" w:rsidP="00010535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:rsidR="00010535" w:rsidRPr="007C21EF" w:rsidRDefault="00010535" w:rsidP="00010535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 w:rsidRPr="007C21EF">
        <w:rPr>
          <w:rFonts w:ascii="Arial" w:hAnsi="Arial" w:cs="Arial"/>
          <w:color w:val="000000"/>
          <w:sz w:val="18"/>
          <w:szCs w:val="18"/>
        </w:rPr>
        <w:t xml:space="preserve">Alla Centrale Unica di Committenza </w:t>
      </w:r>
      <w:r>
        <w:rPr>
          <w:rFonts w:ascii="Arial" w:hAnsi="Arial" w:cs="Arial"/>
          <w:color w:val="000000"/>
          <w:sz w:val="18"/>
          <w:szCs w:val="18"/>
        </w:rPr>
        <w:t>Comunità Montana Vallo di Diano</w:t>
      </w:r>
    </w:p>
    <w:p w:rsidR="00010535" w:rsidRPr="007C21EF" w:rsidRDefault="002737BF" w:rsidP="00010535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Via Vascella</w:t>
      </w:r>
      <w:r w:rsidR="00010535">
        <w:rPr>
          <w:rFonts w:ascii="Arial" w:hAnsi="Arial" w:cs="Arial"/>
          <w:color w:val="000000"/>
          <w:sz w:val="18"/>
          <w:szCs w:val="18"/>
        </w:rPr>
        <w:t>, 84034, Padula (SA</w:t>
      </w:r>
      <w:r w:rsidR="00010535" w:rsidRPr="007C21EF">
        <w:rPr>
          <w:rFonts w:ascii="Arial" w:hAnsi="Arial" w:cs="Arial"/>
          <w:color w:val="000000"/>
          <w:sz w:val="18"/>
          <w:szCs w:val="18"/>
        </w:rPr>
        <w:t>)</w:t>
      </w:r>
    </w:p>
    <w:p w:rsidR="00010535" w:rsidRPr="007C21EF" w:rsidRDefault="00010535" w:rsidP="00010535">
      <w:pPr>
        <w:spacing w:line="240" w:lineRule="atLeast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:rsidR="001B0C04" w:rsidRPr="00A6640F" w:rsidRDefault="001B0C04" w:rsidP="001B0C04">
      <w:pPr>
        <w:spacing w:line="240" w:lineRule="atLeast"/>
        <w:jc w:val="both"/>
        <w:rPr>
          <w:rFonts w:ascii="Garamond" w:hAnsi="Garamond" w:cs="Arial"/>
          <w:color w:val="000000"/>
          <w:sz w:val="24"/>
          <w:szCs w:val="24"/>
          <w:highlight w:val="yellow"/>
        </w:rPr>
      </w:pPr>
    </w:p>
    <w:p w:rsidR="00A6640F" w:rsidRPr="00A6640F" w:rsidRDefault="00A6640F" w:rsidP="00A6640F">
      <w:pPr>
        <w:pStyle w:val="Titolo1"/>
        <w:spacing w:before="60" w:after="60"/>
        <w:ind w:left="0" w:firstLine="0"/>
        <w:jc w:val="both"/>
        <w:rPr>
          <w:rFonts w:ascii="Garamond" w:hAnsi="Garamond" w:cs="Calibri"/>
          <w:sz w:val="24"/>
          <w:szCs w:val="24"/>
          <w:lang w:eastAsia="it-IT"/>
        </w:rPr>
      </w:pPr>
      <w:bookmarkStart w:id="0" w:name="_Hlk80891226"/>
      <w:r w:rsidRPr="00A6640F">
        <w:rPr>
          <w:rFonts w:ascii="Garamond" w:hAnsi="Garamond" w:cs="Calibri"/>
          <w:sz w:val="24"/>
          <w:szCs w:val="24"/>
          <w:lang w:eastAsia="it-IT"/>
        </w:rPr>
        <w:t xml:space="preserve">PROCEDURA APERTA PER LA SELEZIONE DEL SOGGETTO ATTUATORE PER L’ESECUZIONE, IN PROSECUZIONE DELLE ATTIVITA’ RELATIVE AI SERVIZI DI ACCOGLIENZA, INTEGRAZIONE E TUTELA DI TITOLARI DI PROTEZIONE INTERNAZIONALE E MSNA – SAI DEL COMUNE DI SAN RUFO (SA) PROG. 1583 MSNA-PR-1 TRIENNIO 01/07/2022- 30/06/2025 </w:t>
      </w:r>
    </w:p>
    <w:p w:rsidR="00A6640F" w:rsidRPr="00A6640F" w:rsidRDefault="00A6640F" w:rsidP="00A6640F">
      <w:pPr>
        <w:pStyle w:val="Titolo1"/>
        <w:numPr>
          <w:ilvl w:val="0"/>
          <w:numId w:val="0"/>
        </w:numPr>
        <w:spacing w:before="60" w:after="60"/>
        <w:ind w:left="432" w:hanging="432"/>
        <w:jc w:val="left"/>
        <w:rPr>
          <w:rFonts w:ascii="Garamond" w:hAnsi="Garamond" w:cs="Calibri"/>
          <w:sz w:val="24"/>
          <w:szCs w:val="24"/>
          <w:lang w:eastAsia="it-IT"/>
        </w:rPr>
      </w:pPr>
      <w:r w:rsidRPr="00A6640F">
        <w:rPr>
          <w:rFonts w:ascii="Garamond" w:hAnsi="Garamond" w:cs="Calibri"/>
          <w:sz w:val="24"/>
          <w:szCs w:val="24"/>
          <w:lang w:eastAsia="it-IT"/>
        </w:rPr>
        <w:t>CUP: G61H22000010001 - CIG: 92955209C3</w:t>
      </w:r>
    </w:p>
    <w:bookmarkEnd w:id="0"/>
    <w:p w:rsidR="002737BF" w:rsidRDefault="002737BF" w:rsidP="00DB7ABC">
      <w:pPr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2737BF" w:rsidRDefault="002737BF" w:rsidP="00DB7ABC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DB7ABC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 w:rsidR="00DB7ABC">
        <w:rPr>
          <w:rFonts w:ascii="Times New Roman" w:hAnsi="Times New Roman" w:cs="Times New Roman"/>
          <w:sz w:val="22"/>
          <w:szCs w:val="22"/>
        </w:rPr>
        <w:t>l</w:t>
      </w:r>
      <w:r w:rsidR="00882B6E"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____________________ nato/a a 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 il 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 in qualità di 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_______________________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 della </w:t>
      </w:r>
      <w:r w:rsidR="00882B6E" w:rsidRPr="00B062F1">
        <w:rPr>
          <w:rFonts w:ascii="Times New Roman" w:hAnsi="Times New Roman" w:cs="Times New Roman"/>
          <w:sz w:val="22"/>
          <w:szCs w:val="22"/>
        </w:rPr>
        <w:t>società  _____________________________________________________________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="00882B6E" w:rsidRPr="00B062F1">
        <w:rPr>
          <w:rFonts w:ascii="Times New Roman" w:hAnsi="Times New Roman" w:cs="Times New Roman"/>
          <w:sz w:val="22"/>
          <w:szCs w:val="22"/>
        </w:rPr>
        <w:t>con sede legale a 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="00882B6E" w:rsidRPr="00B062F1">
        <w:rPr>
          <w:rFonts w:ascii="Times New Roman" w:hAnsi="Times New Roman" w:cs="Times New Roman"/>
          <w:sz w:val="22"/>
          <w:szCs w:val="22"/>
        </w:rPr>
        <w:t>Partita IVA 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_________________________</w:t>
      </w:r>
      <w:r w:rsidR="00882B6E" w:rsidRPr="00B062F1"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;</w:t>
      </w:r>
    </w:p>
    <w:p w:rsidR="00111407" w:rsidRPr="00B062F1" w:rsidRDefault="00111407" w:rsidP="00DB7ABC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ai fini della partecipazione alla gara in oggetto e sotto la propria personale responsabilità, consapevole che ai sensi:</w:t>
      </w:r>
    </w:p>
    <w:p w:rsidR="00E4715A" w:rsidRPr="00F43627" w:rsidRDefault="00111407" w:rsidP="00DB7ABC">
      <w:pPr>
        <w:numPr>
          <w:ilvl w:val="0"/>
          <w:numId w:val="30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43627">
        <w:rPr>
          <w:rFonts w:ascii="Times New Roman" w:hAnsi="Times New Roman" w:cs="Times New Roman"/>
          <w:sz w:val="22"/>
          <w:szCs w:val="22"/>
        </w:rPr>
        <w:t>dell’articolo 76, comma 1, del d.P.R. n. 445/2000, le dichiarazioni mendaci, le falsità in atti, l’uso di atti falsi, nei casi previsti dalla legge, sono puniti ai sensi del codice penale e delle leggi speciali in materia;</w:t>
      </w:r>
    </w:p>
    <w:p w:rsidR="00F43627" w:rsidRPr="00F43627" w:rsidRDefault="00111407" w:rsidP="00DB7ABC">
      <w:pPr>
        <w:numPr>
          <w:ilvl w:val="0"/>
          <w:numId w:val="30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43627">
        <w:rPr>
          <w:rFonts w:ascii="Times New Roman" w:hAnsi="Times New Roman" w:cs="Times New Roman"/>
          <w:sz w:val="22"/>
          <w:szCs w:val="22"/>
        </w:rPr>
        <w:t>dell’articolo 75 del d.P.R. n. 445/2000, il dichiarante e chi per esso decade dai benefici eventualmente conseguiti da provvedimenti emanati sulla base di dichiarazioni non veritiere;</w:t>
      </w:r>
    </w:p>
    <w:p w:rsidR="00111407" w:rsidRPr="00F43627" w:rsidRDefault="00111407" w:rsidP="00DB7ABC">
      <w:pPr>
        <w:numPr>
          <w:ilvl w:val="0"/>
          <w:numId w:val="30"/>
        </w:numPr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43627">
        <w:rPr>
          <w:rFonts w:ascii="Times New Roman" w:hAnsi="Times New Roman" w:cs="Times New Roman"/>
          <w:sz w:val="22"/>
          <w:szCs w:val="22"/>
        </w:rPr>
        <w:t>dell’articolo 71 del d.P.R. n. 445/2000, l’ente pubblico ha l’obbligo di effettuare idonei controlli, anche a campione, sulla veridicità di quanto dichiarato;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D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I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C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H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I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A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R</w:t>
      </w:r>
      <w:r w:rsidR="00DB7AB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b/>
          <w:sz w:val="22"/>
          <w:szCs w:val="22"/>
        </w:rPr>
        <w:t>A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a) che intende avvalersi del seguente requisito previsto per la partecipazione alla gara in oggetto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 xml:space="preserve">REQUISITO DI CUI </w:t>
      </w:r>
      <w:r w:rsidR="00CE553F" w:rsidRPr="00B062F1">
        <w:rPr>
          <w:rFonts w:ascii="Times New Roman" w:hAnsi="Times New Roman" w:cs="Times New Roman"/>
          <w:b/>
          <w:sz w:val="22"/>
          <w:szCs w:val="22"/>
        </w:rPr>
        <w:t>CI SI INTENDE AVVALERE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CE553F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shd w:val="clear" w:color="auto" w:fill="E6E6E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IMPRESA/E  AUSILIARIA/E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791AE6" w:rsidP="00DB7ABC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S</w:t>
      </w:r>
      <w:r w:rsidR="00111407" w:rsidRPr="00B062F1">
        <w:rPr>
          <w:rFonts w:ascii="Times New Roman" w:hAnsi="Times New Roman" w:cs="Times New Roman"/>
          <w:sz w:val="22"/>
          <w:szCs w:val="22"/>
        </w:rPr>
        <w:t xml:space="preserve">ocietà 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="00111407" w:rsidRPr="00B062F1">
        <w:rPr>
          <w:rFonts w:ascii="Times New Roman" w:hAnsi="Times New Roman" w:cs="Times New Roman"/>
          <w:sz w:val="22"/>
          <w:szCs w:val="22"/>
        </w:rPr>
        <w:t>co</w:t>
      </w:r>
      <w:r w:rsidRPr="00B062F1">
        <w:rPr>
          <w:rFonts w:ascii="Times New Roman" w:hAnsi="Times New Roman" w:cs="Times New Roman"/>
          <w:sz w:val="22"/>
          <w:szCs w:val="22"/>
        </w:rPr>
        <w:t>n sede legale a _____________</w:t>
      </w:r>
      <w:r w:rsidR="00DB7ABC">
        <w:rPr>
          <w:rFonts w:ascii="Times New Roman" w:hAnsi="Times New Roman" w:cs="Times New Roman"/>
          <w:sz w:val="22"/>
          <w:szCs w:val="22"/>
        </w:rPr>
        <w:t>______</w:t>
      </w:r>
      <w:r w:rsidRPr="00B062F1">
        <w:rPr>
          <w:rFonts w:ascii="Times New Roman" w:hAnsi="Times New Roman" w:cs="Times New Roman"/>
          <w:sz w:val="22"/>
          <w:szCs w:val="22"/>
        </w:rPr>
        <w:t>_______ in Via/Piazza ___________________</w:t>
      </w:r>
      <w:r w:rsidR="00DB7ABC"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</w:t>
      </w:r>
      <w:r w:rsidR="00111407" w:rsidRPr="00B062F1">
        <w:rPr>
          <w:rFonts w:ascii="Times New Roman" w:hAnsi="Times New Roman" w:cs="Times New Roman"/>
          <w:sz w:val="22"/>
          <w:szCs w:val="22"/>
        </w:rPr>
        <w:t xml:space="preserve"> n.</w:t>
      </w:r>
      <w:r w:rsidR="00DB7ABC"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  <w:r w:rsidR="00111407" w:rsidRPr="00B062F1">
        <w:rPr>
          <w:rFonts w:ascii="Times New Roman" w:hAnsi="Times New Roman" w:cs="Times New Roman"/>
          <w:sz w:val="22"/>
          <w:szCs w:val="22"/>
        </w:rPr>
        <w:t>, Codice Fiscal</w:t>
      </w:r>
      <w:r w:rsidRPr="00B062F1">
        <w:rPr>
          <w:rFonts w:ascii="Times New Roman" w:hAnsi="Times New Roman" w:cs="Times New Roman"/>
          <w:sz w:val="22"/>
          <w:szCs w:val="22"/>
        </w:rPr>
        <w:t>e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____________________</w:t>
      </w:r>
      <w:r w:rsidR="00DB7ABC"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 w:rsidR="00DB7ABC">
        <w:rPr>
          <w:rFonts w:ascii="Times New Roman" w:hAnsi="Times New Roman" w:cs="Times New Roman"/>
          <w:sz w:val="22"/>
          <w:szCs w:val="22"/>
        </w:rPr>
        <w:t>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 Partita </w:t>
      </w:r>
      <w:r w:rsidR="00DB7ABC">
        <w:rPr>
          <w:rFonts w:ascii="Times New Roman" w:hAnsi="Times New Roman" w:cs="Times New Roman"/>
          <w:sz w:val="22"/>
          <w:szCs w:val="22"/>
        </w:rPr>
        <w:t>IVA 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</w:t>
      </w:r>
      <w:r w:rsidR="00111407" w:rsidRPr="00B062F1">
        <w:rPr>
          <w:rFonts w:ascii="Times New Roman" w:hAnsi="Times New Roman" w:cs="Times New Roman"/>
          <w:sz w:val="22"/>
          <w:szCs w:val="22"/>
        </w:rPr>
        <w:t>;</w:t>
      </w:r>
    </w:p>
    <w:p w:rsidR="00791AE6" w:rsidRPr="00B062F1" w:rsidRDefault="00791AE6" w:rsidP="00B7252F">
      <w:pPr>
        <w:rPr>
          <w:rFonts w:ascii="Times New Roman" w:hAnsi="Times New Roman" w:cs="Times New Roman"/>
          <w:sz w:val="22"/>
          <w:szCs w:val="22"/>
        </w:rPr>
      </w:pPr>
    </w:p>
    <w:p w:rsidR="00791AE6" w:rsidRPr="00B062F1" w:rsidRDefault="00DB7ABC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Società 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con sede legale a _____________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B062F1">
        <w:rPr>
          <w:rFonts w:ascii="Times New Roman" w:hAnsi="Times New Roman" w:cs="Times New Roman"/>
          <w:sz w:val="22"/>
          <w:szCs w:val="22"/>
        </w:rPr>
        <w:t>_______ in Via/Piazza 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 n.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_____, Codice Fiscale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062F1">
        <w:rPr>
          <w:rFonts w:ascii="Times New Roman" w:hAnsi="Times New Roman" w:cs="Times New Roman"/>
          <w:sz w:val="22"/>
          <w:szCs w:val="22"/>
        </w:rPr>
        <w:t>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B062F1">
        <w:rPr>
          <w:rFonts w:ascii="Times New Roman" w:hAnsi="Times New Roman" w:cs="Times New Roman"/>
          <w:sz w:val="22"/>
          <w:szCs w:val="22"/>
        </w:rPr>
        <w:t xml:space="preserve">__ Partita </w:t>
      </w:r>
      <w:r>
        <w:rPr>
          <w:rFonts w:ascii="Times New Roman" w:hAnsi="Times New Roman" w:cs="Times New Roman"/>
          <w:sz w:val="22"/>
          <w:szCs w:val="22"/>
        </w:rPr>
        <w:t>IVA 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___________;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DB7ABC">
      <w:pPr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062F1">
        <w:rPr>
          <w:rFonts w:ascii="Times New Roman" w:hAnsi="Times New Roman" w:cs="Times New Roman"/>
          <w:bCs/>
          <w:sz w:val="22"/>
          <w:szCs w:val="22"/>
        </w:rPr>
        <w:t xml:space="preserve">b) </w:t>
      </w:r>
      <w:r w:rsidR="00791AE6" w:rsidRPr="00B062F1">
        <w:rPr>
          <w:rFonts w:ascii="Times New Roman" w:hAnsi="Times New Roman" w:cs="Times New Roman"/>
          <w:bCs/>
          <w:sz w:val="22"/>
          <w:szCs w:val="22"/>
        </w:rPr>
        <w:t>di essere a conoscenza, ai sensi dell’art. 89 comma 5 D. Lgs. 50/</w:t>
      </w:r>
      <w:r w:rsidR="00DF74CE">
        <w:rPr>
          <w:rFonts w:ascii="Times New Roman" w:hAnsi="Times New Roman" w:cs="Times New Roman"/>
          <w:bCs/>
          <w:sz w:val="22"/>
          <w:szCs w:val="22"/>
        </w:rPr>
        <w:t>20</w:t>
      </w:r>
      <w:r w:rsidR="00791AE6" w:rsidRPr="00B062F1">
        <w:rPr>
          <w:rFonts w:ascii="Times New Roman" w:hAnsi="Times New Roman" w:cs="Times New Roman"/>
          <w:bCs/>
          <w:sz w:val="22"/>
          <w:szCs w:val="22"/>
        </w:rPr>
        <w:t>16, del fatto che gli obblighi della normativa antimafia a carico dell’operatore economico si applicano anche nei confronti del soggetto ausiliario, in ragione dell’importo posto a base di gara;</w:t>
      </w:r>
    </w:p>
    <w:p w:rsidR="00111407" w:rsidRDefault="00111407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Allega alla presente:</w:t>
      </w:r>
    </w:p>
    <w:p w:rsidR="00DF74CE" w:rsidRPr="00B062F1" w:rsidRDefault="00DF74CE" w:rsidP="00B7252F">
      <w:pPr>
        <w:rPr>
          <w:rFonts w:ascii="Times New Roman" w:hAnsi="Times New Roman" w:cs="Times New Roman"/>
          <w:sz w:val="22"/>
          <w:szCs w:val="22"/>
        </w:rPr>
      </w:pPr>
    </w:p>
    <w:p w:rsidR="00B062F1" w:rsidRDefault="00111407" w:rsidP="00DB7ABC">
      <w:pPr>
        <w:numPr>
          <w:ilvl w:val="0"/>
          <w:numId w:val="18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originale o c</w:t>
      </w:r>
      <w:r w:rsidR="00B062F1" w:rsidRPr="00B062F1">
        <w:rPr>
          <w:rFonts w:ascii="Times New Roman" w:hAnsi="Times New Roman" w:cs="Times New Roman"/>
          <w:sz w:val="22"/>
          <w:szCs w:val="22"/>
        </w:rPr>
        <w:t>opia autentica del contratto 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</w:t>
      </w:r>
      <w:r w:rsidR="00B062F1" w:rsidRPr="00B062F1">
        <w:rPr>
          <w:rFonts w:ascii="Times New Roman" w:hAnsi="Times New Roman" w:cs="Times New Roman"/>
          <w:sz w:val="22"/>
          <w:szCs w:val="22"/>
        </w:rPr>
        <w:t>__________</w:t>
      </w:r>
      <w:r w:rsidR="00DB7ABC">
        <w:rPr>
          <w:rFonts w:ascii="Times New Roman" w:hAnsi="Times New Roman" w:cs="Times New Roman"/>
          <w:sz w:val="22"/>
          <w:szCs w:val="22"/>
        </w:rPr>
        <w:t xml:space="preserve"> </w:t>
      </w:r>
      <w:r w:rsidR="00B062F1" w:rsidRPr="00B062F1">
        <w:rPr>
          <w:rFonts w:ascii="Times New Roman" w:hAnsi="Times New Roman" w:cs="Times New Roman"/>
          <w:sz w:val="22"/>
          <w:szCs w:val="22"/>
        </w:rPr>
        <w:t>sottoscritto in data _____</w:t>
      </w:r>
      <w:r w:rsidR="00DB7ABC">
        <w:rPr>
          <w:rFonts w:ascii="Times New Roman" w:hAnsi="Times New Roman" w:cs="Times New Roman"/>
          <w:sz w:val="22"/>
          <w:szCs w:val="22"/>
        </w:rPr>
        <w:t>_________</w:t>
      </w:r>
      <w:r w:rsidR="00B062F1" w:rsidRPr="00B062F1">
        <w:rPr>
          <w:rFonts w:ascii="Times New Roman" w:hAnsi="Times New Roman" w:cs="Times New Roman"/>
          <w:sz w:val="22"/>
          <w:szCs w:val="22"/>
        </w:rPr>
        <w:t>_______</w:t>
      </w:r>
      <w:r w:rsidRPr="00B062F1">
        <w:rPr>
          <w:rFonts w:ascii="Times New Roman" w:hAnsi="Times New Roman" w:cs="Times New Roman"/>
          <w:sz w:val="22"/>
          <w:szCs w:val="22"/>
        </w:rPr>
        <w:t>, con il quale l’impresa ausi</w:t>
      </w:r>
      <w:r w:rsidR="00B062F1" w:rsidRPr="00B062F1">
        <w:rPr>
          <w:rFonts w:ascii="Times New Roman" w:hAnsi="Times New Roman" w:cs="Times New Roman"/>
          <w:sz w:val="22"/>
          <w:szCs w:val="22"/>
        </w:rPr>
        <w:t>liaria</w:t>
      </w:r>
      <w:r w:rsidRPr="00B062F1">
        <w:rPr>
          <w:rFonts w:ascii="Times New Roman" w:hAnsi="Times New Roman" w:cs="Times New Roman"/>
          <w:sz w:val="22"/>
          <w:szCs w:val="22"/>
        </w:rPr>
        <w:t xml:space="preserve"> si obbliga nei confronti del concorrente a fornire </w:t>
      </w:r>
      <w:r w:rsidR="00B062F1" w:rsidRPr="00B062F1">
        <w:rPr>
          <w:rFonts w:ascii="Times New Roman" w:hAnsi="Times New Roman" w:cs="Times New Roman"/>
          <w:sz w:val="22"/>
          <w:szCs w:val="22"/>
          <w:lang w:eastAsia="it-IT"/>
        </w:rPr>
        <w:t>a fornire i requisiti e a mettere a disposizione le risorse necessarie per tutta la durata del contratto</w:t>
      </w:r>
    </w:p>
    <w:p w:rsidR="00DF74CE" w:rsidRPr="00B062F1" w:rsidRDefault="00DF74CE" w:rsidP="00DF74CE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</w:p>
    <w:p w:rsidR="00111407" w:rsidRDefault="00111407" w:rsidP="00DB7ABC">
      <w:pPr>
        <w:numPr>
          <w:ilvl w:val="0"/>
          <w:numId w:val="18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copia fotostatica del documento di identità in corso di validità, ai sensi di quanto previsto dall’articolo 38, comma 3, del d.P.R. n. 445/2000;</w:t>
      </w:r>
    </w:p>
    <w:p w:rsidR="00DF74CE" w:rsidRPr="00B062F1" w:rsidRDefault="00DF74CE" w:rsidP="00DF74CE">
      <w:pPr>
        <w:suppressAutoHyphens w:val="0"/>
        <w:jc w:val="both"/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B062F1" w:rsidP="00DB7ABC">
      <w:pPr>
        <w:numPr>
          <w:ilvl w:val="0"/>
          <w:numId w:val="18"/>
        </w:numPr>
        <w:tabs>
          <w:tab w:val="clear" w:pos="720"/>
        </w:tabs>
        <w:suppressAutoHyphens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</w:t>
      </w:r>
      <w:r w:rsidR="00DB7ABC">
        <w:rPr>
          <w:rFonts w:ascii="Times New Roman" w:hAnsi="Times New Roman" w:cs="Times New Roman"/>
          <w:sz w:val="22"/>
          <w:szCs w:val="22"/>
        </w:rPr>
        <w:t>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 w:rsidR="00DB7ABC">
        <w:rPr>
          <w:rFonts w:ascii="Times New Roman" w:hAnsi="Times New Roman" w:cs="Times New Roman"/>
          <w:sz w:val="22"/>
          <w:szCs w:val="22"/>
        </w:rPr>
        <w:t>.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Default="00B062F1" w:rsidP="00B7252F">
      <w:pPr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Data _________</w:t>
      </w:r>
      <w:r w:rsidR="00DB7ABC">
        <w:rPr>
          <w:rFonts w:ascii="Times New Roman" w:hAnsi="Times New Roman" w:cs="Times New Roman"/>
          <w:sz w:val="22"/>
          <w:szCs w:val="22"/>
        </w:rPr>
        <w:t>____</w:t>
      </w:r>
      <w:r w:rsidRPr="00B062F1">
        <w:rPr>
          <w:rFonts w:ascii="Times New Roman" w:hAnsi="Times New Roman" w:cs="Times New Roman"/>
          <w:sz w:val="22"/>
          <w:szCs w:val="22"/>
        </w:rPr>
        <w:t>______________</w:t>
      </w:r>
    </w:p>
    <w:p w:rsidR="00DB7ABC" w:rsidRPr="00B062F1" w:rsidRDefault="00DB7ABC" w:rsidP="00B7252F">
      <w:pPr>
        <w:rPr>
          <w:rFonts w:ascii="Times New Roman" w:hAnsi="Times New Roman" w:cs="Times New Roman"/>
          <w:sz w:val="22"/>
          <w:szCs w:val="22"/>
        </w:rPr>
      </w:pPr>
    </w:p>
    <w:p w:rsidR="00111407" w:rsidRPr="00B062F1" w:rsidRDefault="00B062F1" w:rsidP="00DB7ABC">
      <w:pPr>
        <w:jc w:val="right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______________________________</w:t>
      </w:r>
      <w:r w:rsidR="00DB7ABC">
        <w:rPr>
          <w:rFonts w:ascii="Times New Roman" w:hAnsi="Times New Roman" w:cs="Times New Roman"/>
          <w:sz w:val="22"/>
          <w:szCs w:val="22"/>
        </w:rPr>
        <w:t>_</w:t>
      </w:r>
      <w:r w:rsidRPr="00B062F1">
        <w:rPr>
          <w:rFonts w:ascii="Times New Roman" w:hAnsi="Times New Roman" w:cs="Times New Roman"/>
          <w:sz w:val="22"/>
          <w:szCs w:val="22"/>
        </w:rPr>
        <w:t>_____</w:t>
      </w:r>
    </w:p>
    <w:p w:rsidR="00111407" w:rsidRPr="00DB7ABC" w:rsidRDefault="00DB7ABC" w:rsidP="00B7252F">
      <w:pPr>
        <w:ind w:left="5579"/>
        <w:jc w:val="center"/>
        <w:rPr>
          <w:rFonts w:ascii="Times New Roman" w:hAnsi="Times New Roman" w:cs="Times New Roman"/>
          <w:sz w:val="16"/>
          <w:szCs w:val="22"/>
        </w:rPr>
      </w:pPr>
      <w:r>
        <w:rPr>
          <w:rFonts w:ascii="Times New Roman" w:hAnsi="Times New Roman" w:cs="Times New Roman"/>
          <w:sz w:val="16"/>
          <w:szCs w:val="22"/>
        </w:rPr>
        <w:t xml:space="preserve">      </w:t>
      </w:r>
      <w:r w:rsidR="00111407" w:rsidRPr="00DB7ABC">
        <w:rPr>
          <w:rFonts w:ascii="Times New Roman" w:hAnsi="Times New Roman" w:cs="Times New Roman"/>
          <w:sz w:val="16"/>
          <w:szCs w:val="22"/>
        </w:rPr>
        <w:t>Timb</w:t>
      </w:r>
      <w:r w:rsidR="00B062F1" w:rsidRPr="00DB7ABC">
        <w:rPr>
          <w:rFonts w:ascii="Times New Roman" w:hAnsi="Times New Roman" w:cs="Times New Roman"/>
          <w:sz w:val="16"/>
          <w:szCs w:val="22"/>
        </w:rPr>
        <w:t>ro e firma per esteso</w:t>
      </w:r>
    </w:p>
    <w:p w:rsidR="00111407" w:rsidRPr="00B062F1" w:rsidRDefault="00111407" w:rsidP="00B7252F">
      <w:pPr>
        <w:rPr>
          <w:rFonts w:ascii="Times New Roman" w:hAnsi="Times New Roman" w:cs="Times New Roman"/>
          <w:sz w:val="22"/>
          <w:szCs w:val="22"/>
        </w:rPr>
      </w:pPr>
    </w:p>
    <w:p w:rsidR="00DB7ABC" w:rsidRDefault="00DB7ABC" w:rsidP="00B7252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E4A09" w:rsidRPr="00F213C4" w:rsidRDefault="00111407" w:rsidP="00F213C4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062F1">
        <w:rPr>
          <w:rFonts w:ascii="Times New Roman" w:hAnsi="Times New Roman" w:cs="Times New Roman"/>
          <w:b/>
          <w:sz w:val="22"/>
          <w:szCs w:val="22"/>
        </w:rPr>
        <w:t>La dichiarazione deve essere sottoscritta dal legale rappresentante dell’impresa ovvero da un suo procuratore. In questo ultimo caso deve essere allegata la relativa procura.</w:t>
      </w:r>
      <w:r w:rsidR="00F213C4">
        <w:t xml:space="preserve"> </w:t>
      </w:r>
    </w:p>
    <w:p w:rsidR="00CE4A09" w:rsidRDefault="00CE4A09" w:rsidP="0000439C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sectPr w:rsidR="00CE4A09" w:rsidSect="00C46171">
      <w:headerReference w:type="default" r:id="rId7"/>
      <w:type w:val="continuous"/>
      <w:pgSz w:w="11906" w:h="16838" w:code="9"/>
      <w:pgMar w:top="709" w:right="1134" w:bottom="1134" w:left="1134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BCE" w:rsidRDefault="000F7BCE">
      <w:r>
        <w:separator/>
      </w:r>
    </w:p>
  </w:endnote>
  <w:endnote w:type="continuationSeparator" w:id="1">
    <w:p w:rsidR="000F7BCE" w:rsidRDefault="000F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chitec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BCE" w:rsidRDefault="000F7BCE">
      <w:r>
        <w:separator/>
      </w:r>
    </w:p>
  </w:footnote>
  <w:footnote w:type="continuationSeparator" w:id="1">
    <w:p w:rsidR="000F7BCE" w:rsidRDefault="000F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6F" w:rsidRDefault="001E7D6F" w:rsidP="001E7D6F">
    <w:pPr>
      <w:pStyle w:val="Intestazione"/>
      <w:tabs>
        <w:tab w:val="clear" w:pos="9638"/>
        <w:tab w:val="left" w:pos="7518"/>
      </w:tabs>
      <w:spacing w:after="100"/>
      <w:rPr>
        <w:b/>
        <w:i/>
        <w:w w:val="99"/>
        <w:sz w:val="32"/>
        <w:szCs w:val="3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2" o:spid="_x0000_s2070" type="#_x0000_t202" style="position:absolute;margin-left:413.55pt;margin-top:-13.2pt;width:103.5pt;height:110.5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" stroked="f">
          <v:textbox style="mso-fit-shape-to-text:t">
            <w:txbxContent>
              <w:p w:rsidR="001E7D6F" w:rsidRDefault="00A6640F" w:rsidP="001E7D6F">
                <w:r>
                  <w:rPr>
                    <w:noProof/>
                    <w:lang w:eastAsia="it-IT"/>
                  </w:rPr>
                  <w:drawing>
                    <wp:inline distT="0" distB="0" distL="0" distR="0">
                      <wp:extent cx="1125855" cy="1125855"/>
                      <wp:effectExtent l="0" t="0" r="0" b="0"/>
                      <wp:docPr id="1" name="Immagine 2" descr="Stemma Comune di San Ruf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" descr="Stemma Comune di San Ruf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25855" cy="11258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A6640F">
      <w:rPr>
        <w:noProof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-290195</wp:posOffset>
          </wp:positionH>
          <wp:positionV relativeFrom="paragraph">
            <wp:posOffset>-65405</wp:posOffset>
          </wp:positionV>
          <wp:extent cx="863600" cy="1178560"/>
          <wp:effectExtent l="19050" t="0" r="0" b="0"/>
          <wp:wrapSquare wrapText="bothSides"/>
          <wp:docPr id="21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i/>
        <w:sz w:val="32"/>
        <w:szCs w:val="32"/>
      </w:rPr>
      <w:t xml:space="preserve">                      </w:t>
    </w:r>
    <w:r w:rsidRPr="00865273">
      <w:rPr>
        <w:b/>
        <w:i/>
        <w:sz w:val="32"/>
        <w:szCs w:val="32"/>
      </w:rPr>
      <w:t>C</w:t>
    </w:r>
    <w:r w:rsidRPr="00865273">
      <w:rPr>
        <w:b/>
        <w:i/>
        <w:spacing w:val="1"/>
        <w:sz w:val="32"/>
        <w:szCs w:val="32"/>
      </w:rPr>
      <w:t>E</w:t>
    </w:r>
    <w:r w:rsidRPr="00865273">
      <w:rPr>
        <w:b/>
        <w:i/>
        <w:sz w:val="32"/>
        <w:szCs w:val="32"/>
      </w:rPr>
      <w:t>NTRALE</w:t>
    </w:r>
    <w:r w:rsidRPr="00865273">
      <w:rPr>
        <w:b/>
        <w:i/>
        <w:spacing w:val="-15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UN</w:t>
    </w:r>
    <w:r w:rsidRPr="00865273">
      <w:rPr>
        <w:b/>
        <w:i/>
        <w:spacing w:val="2"/>
        <w:sz w:val="32"/>
        <w:szCs w:val="32"/>
      </w:rPr>
      <w:t>I</w:t>
    </w:r>
    <w:r w:rsidRPr="00865273">
      <w:rPr>
        <w:b/>
        <w:i/>
        <w:sz w:val="32"/>
        <w:szCs w:val="32"/>
      </w:rPr>
      <w:t>CA</w:t>
    </w:r>
    <w:r w:rsidRPr="00865273">
      <w:rPr>
        <w:b/>
        <w:i/>
        <w:spacing w:val="-10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DI</w:t>
    </w:r>
    <w:r w:rsidRPr="00865273">
      <w:rPr>
        <w:b/>
        <w:i/>
        <w:spacing w:val="-4"/>
        <w:sz w:val="32"/>
        <w:szCs w:val="32"/>
      </w:rPr>
      <w:t xml:space="preserve"> </w:t>
    </w:r>
    <w:r w:rsidRPr="00865273">
      <w:rPr>
        <w:b/>
        <w:i/>
        <w:w w:val="99"/>
        <w:sz w:val="32"/>
        <w:szCs w:val="32"/>
      </w:rPr>
      <w:t>C</w:t>
    </w:r>
    <w:r w:rsidRPr="00865273">
      <w:rPr>
        <w:b/>
        <w:i/>
        <w:spacing w:val="2"/>
        <w:w w:val="99"/>
        <w:sz w:val="32"/>
        <w:szCs w:val="32"/>
      </w:rPr>
      <w:t>O</w:t>
    </w:r>
    <w:r w:rsidRPr="00865273">
      <w:rPr>
        <w:b/>
        <w:i/>
        <w:w w:val="99"/>
        <w:sz w:val="32"/>
        <w:szCs w:val="32"/>
      </w:rPr>
      <w:t>M</w:t>
    </w:r>
    <w:r w:rsidRPr="00865273">
      <w:rPr>
        <w:b/>
        <w:i/>
        <w:spacing w:val="-1"/>
        <w:w w:val="99"/>
        <w:sz w:val="32"/>
        <w:szCs w:val="32"/>
      </w:rPr>
      <w:t>M</w:t>
    </w:r>
    <w:r w:rsidRPr="00865273">
      <w:rPr>
        <w:b/>
        <w:i/>
        <w:w w:val="99"/>
        <w:sz w:val="32"/>
        <w:szCs w:val="32"/>
      </w:rPr>
      <w:t>I</w:t>
    </w:r>
    <w:r w:rsidRPr="00865273">
      <w:rPr>
        <w:b/>
        <w:i/>
        <w:spacing w:val="2"/>
        <w:w w:val="99"/>
        <w:sz w:val="32"/>
        <w:szCs w:val="32"/>
      </w:rPr>
      <w:t>T</w:t>
    </w:r>
    <w:r w:rsidRPr="00865273">
      <w:rPr>
        <w:b/>
        <w:i/>
        <w:w w:val="99"/>
        <w:sz w:val="32"/>
        <w:szCs w:val="32"/>
      </w:rPr>
      <w:t>TEN</w:t>
    </w:r>
    <w:r>
      <w:rPr>
        <w:b/>
        <w:i/>
        <w:w w:val="99"/>
        <w:sz w:val="32"/>
        <w:szCs w:val="32"/>
      </w:rPr>
      <w:t>ZA</w:t>
    </w:r>
    <w:r>
      <w:rPr>
        <w:b/>
        <w:i/>
        <w:w w:val="99"/>
        <w:sz w:val="32"/>
        <w:szCs w:val="32"/>
      </w:rPr>
      <w:tab/>
    </w:r>
    <w:r>
      <w:rPr>
        <w:b/>
        <w:i/>
        <w:w w:val="99"/>
        <w:sz w:val="32"/>
        <w:szCs w:val="32"/>
      </w:rPr>
      <w:tab/>
      <w:t xml:space="preserve"> </w:t>
    </w:r>
    <w:r>
      <w:rPr>
        <w:b/>
        <w:i/>
        <w:w w:val="99"/>
        <w:sz w:val="32"/>
        <w:szCs w:val="32"/>
      </w:rPr>
      <w:tab/>
    </w:r>
    <w:bookmarkStart w:id="1" w:name="_top"/>
    <w:bookmarkEnd w:id="1"/>
  </w:p>
  <w:p w:rsidR="001E7D6F" w:rsidRDefault="001E7D6F" w:rsidP="001E7D6F">
    <w:pPr>
      <w:pStyle w:val="Intestazione"/>
      <w:spacing w:after="100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COMUN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TA’</w:t>
    </w:r>
    <w:r w:rsidRPr="00865273"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M</w:t>
    </w:r>
    <w:r w:rsidRPr="00865273"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NTANA</w:t>
    </w:r>
    <w:r w:rsidRPr="00865273"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NO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1E7D6F" w:rsidRDefault="001E7D6F" w:rsidP="001E7D6F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 w:rsidRPr="001E0F8B">
      <w:rPr>
        <w:rFonts w:ascii="Times" w:eastAsia="Times" w:hAnsi="Times" w:cs="Times"/>
        <w:position w:val="-1"/>
        <w:sz w:val="32"/>
        <w:szCs w:val="32"/>
      </w:rPr>
      <w:t xml:space="preserve">COMUNE DI </w:t>
    </w:r>
    <w:r>
      <w:rPr>
        <w:rFonts w:ascii="Times" w:eastAsia="Times" w:hAnsi="Times" w:cs="Times"/>
        <w:position w:val="-1"/>
        <w:sz w:val="32"/>
        <w:szCs w:val="32"/>
      </w:rPr>
      <w:t xml:space="preserve">SAN RUFO </w:t>
    </w:r>
  </w:p>
  <w:p w:rsidR="001E7D6F" w:rsidRPr="009B7FDC" w:rsidRDefault="001E7D6F" w:rsidP="001E7D6F">
    <w:pPr>
      <w:spacing w:before="64" w:line="360" w:lineRule="exact"/>
      <w:ind w:left="1792" w:right="1803"/>
      <w:jc w:val="center"/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725619" w:rsidRPr="001E7D6F" w:rsidRDefault="00725619" w:rsidP="001E7D6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>
    <w:nsid w:val="00000013"/>
    <w:multiLevelType w:val="multilevel"/>
    <w:tmpl w:val="000000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7">
    <w:nsid w:val="00000014"/>
    <w:multiLevelType w:val="multilevel"/>
    <w:tmpl w:val="000000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000000"/>
      </w:rPr>
    </w:lvl>
  </w:abstractNum>
  <w:abstractNum w:abstractNumId="18">
    <w:nsid w:val="000456F2"/>
    <w:multiLevelType w:val="hybridMultilevel"/>
    <w:tmpl w:val="39BC3DC4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30755F5"/>
    <w:multiLevelType w:val="hybridMultilevel"/>
    <w:tmpl w:val="C3CAB850"/>
    <w:lvl w:ilvl="0" w:tplc="B1F6A5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162E0E4E"/>
    <w:multiLevelType w:val="hybridMultilevel"/>
    <w:tmpl w:val="7AFEF790"/>
    <w:lvl w:ilvl="0" w:tplc="BE7C0AC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BE13688"/>
    <w:multiLevelType w:val="hybridMultilevel"/>
    <w:tmpl w:val="42D416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0EF275F"/>
    <w:multiLevelType w:val="multilevel"/>
    <w:tmpl w:val="50CCFE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6473784"/>
    <w:multiLevelType w:val="hybridMultilevel"/>
    <w:tmpl w:val="26307D14"/>
    <w:lvl w:ilvl="0" w:tplc="AC52562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CB67B07"/>
    <w:multiLevelType w:val="hybridMultilevel"/>
    <w:tmpl w:val="3880CD8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32AC1AE3"/>
    <w:multiLevelType w:val="hybridMultilevel"/>
    <w:tmpl w:val="F78C5C1C"/>
    <w:lvl w:ilvl="0" w:tplc="16DC3AD2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B013FE"/>
    <w:multiLevelType w:val="hybridMultilevel"/>
    <w:tmpl w:val="57002D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399A116B"/>
    <w:multiLevelType w:val="hybridMultilevel"/>
    <w:tmpl w:val="E5663D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DE251DD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2CB2EC7"/>
    <w:multiLevelType w:val="hybridMultilevel"/>
    <w:tmpl w:val="2F0895F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DAF6591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3A7667D"/>
    <w:multiLevelType w:val="hybridMultilevel"/>
    <w:tmpl w:val="1CB01210"/>
    <w:lvl w:ilvl="0">
      <w:start w:val="1"/>
      <w:numFmt w:val="decimal"/>
      <w:lvlText w:val="%1)"/>
      <w:lvlJc w:val="left"/>
      <w:pPr>
        <w:ind w:left="248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20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92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464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536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608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680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752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8243" w:hanging="180"/>
      </w:pPr>
      <w:rPr>
        <w:rFonts w:cs="Times New Roman"/>
      </w:rPr>
    </w:lvl>
  </w:abstractNum>
  <w:abstractNum w:abstractNumId="40">
    <w:nsid w:val="588E024A"/>
    <w:multiLevelType w:val="hybridMultilevel"/>
    <w:tmpl w:val="EEB436EA"/>
    <w:lvl w:ilvl="0" w:tplc="0410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0B2560"/>
    <w:multiLevelType w:val="hybridMultilevel"/>
    <w:tmpl w:val="45E283F8"/>
    <w:lvl w:ilvl="0" w:tplc="04100001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BD82D27"/>
    <w:multiLevelType w:val="hybridMultilevel"/>
    <w:tmpl w:val="D9366416"/>
    <w:lvl w:ilvl="0" w:tplc="04100017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5E745422"/>
    <w:multiLevelType w:val="hybridMultilevel"/>
    <w:tmpl w:val="EA14BB44"/>
    <w:lvl w:ilvl="0" w:tplc="73F623EE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F256809"/>
    <w:multiLevelType w:val="hybridMultilevel"/>
    <w:tmpl w:val="E4C03144"/>
    <w:name w:val="WW8Num42"/>
    <w:lvl w:ilvl="0" w:tplc="91D28F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1850337"/>
    <w:multiLevelType w:val="hybridMultilevel"/>
    <w:tmpl w:val="7602CB9C"/>
    <w:name w:val="WW8Num122"/>
    <w:lvl w:ilvl="0" w:tplc="BFFCD97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3853CFC"/>
    <w:multiLevelType w:val="hybridMultilevel"/>
    <w:tmpl w:val="9F202120"/>
    <w:lvl w:ilvl="0" w:tplc="D79C315C">
      <w:start w:val="1"/>
      <w:numFmt w:val="bullet"/>
      <w:lvlText w:val="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color w:val="auto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5F35655"/>
    <w:multiLevelType w:val="hybridMultilevel"/>
    <w:tmpl w:val="B1A82B78"/>
    <w:lvl w:ilvl="0" w:tplc="D4ECF1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6EE1111"/>
    <w:multiLevelType w:val="hybridMultilevel"/>
    <w:tmpl w:val="BA04AD00"/>
    <w:lvl w:ilvl="0" w:tplc="0410000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80E3008"/>
    <w:multiLevelType w:val="hybridMultilevel"/>
    <w:tmpl w:val="7820D8E6"/>
    <w:lvl w:ilvl="0" w:tplc="0410000B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B2962A4"/>
    <w:multiLevelType w:val="hybridMultilevel"/>
    <w:tmpl w:val="0930BBA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CBE7522"/>
    <w:multiLevelType w:val="hybridMultilevel"/>
    <w:tmpl w:val="CF9632E0"/>
    <w:lvl w:ilvl="0" w:tplc="8E6EA80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E225934"/>
    <w:multiLevelType w:val="hybridMultilevel"/>
    <w:tmpl w:val="C3E4B2F2"/>
    <w:lvl w:ilvl="0" w:tplc="0410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702D4C2F"/>
    <w:multiLevelType w:val="hybridMultilevel"/>
    <w:tmpl w:val="CF488FFA"/>
    <w:lvl w:ilvl="0" w:tplc="04100001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21E2C1C"/>
    <w:multiLevelType w:val="hybridMultilevel"/>
    <w:tmpl w:val="03E6EDC0"/>
    <w:name w:val="WW8Num113"/>
    <w:lvl w:ilvl="0" w:tplc="0B0C2AA2">
      <w:start w:val="5"/>
      <w:numFmt w:val="bullet"/>
      <w:lvlText w:val=""/>
      <w:lvlJc w:val="left"/>
      <w:pPr>
        <w:ind w:left="825" w:hanging="465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751CA1"/>
    <w:multiLevelType w:val="hybridMultilevel"/>
    <w:tmpl w:val="0A7A582C"/>
    <w:lvl w:ilvl="0" w:tplc="F5E03F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26"/>
  </w:num>
  <w:num w:numId="9">
    <w:abstractNumId w:val="46"/>
  </w:num>
  <w:num w:numId="10">
    <w:abstractNumId w:val="37"/>
  </w:num>
  <w:num w:numId="11">
    <w:abstractNumId w:val="16"/>
  </w:num>
  <w:num w:numId="12">
    <w:abstractNumId w:val="17"/>
  </w:num>
  <w:num w:numId="13">
    <w:abstractNumId w:val="39"/>
  </w:num>
  <w:num w:numId="14">
    <w:abstractNumId w:val="48"/>
  </w:num>
  <w:num w:numId="15">
    <w:abstractNumId w:val="52"/>
  </w:num>
  <w:num w:numId="16">
    <w:abstractNumId w:val="35"/>
  </w:num>
  <w:num w:numId="17">
    <w:abstractNumId w:val="30"/>
  </w:num>
  <w:num w:numId="18">
    <w:abstractNumId w:val="50"/>
  </w:num>
  <w:num w:numId="19">
    <w:abstractNumId w:val="55"/>
  </w:num>
  <w:num w:numId="20">
    <w:abstractNumId w:val="45"/>
  </w:num>
  <w:num w:numId="21">
    <w:abstractNumId w:val="29"/>
  </w:num>
  <w:num w:numId="22">
    <w:abstractNumId w:val="23"/>
  </w:num>
  <w:num w:numId="23">
    <w:abstractNumId w:val="36"/>
  </w:num>
  <w:num w:numId="24">
    <w:abstractNumId w:val="20"/>
  </w:num>
  <w:num w:numId="25">
    <w:abstractNumId w:val="38"/>
  </w:num>
  <w:num w:numId="26">
    <w:abstractNumId w:val="32"/>
  </w:num>
  <w:num w:numId="27">
    <w:abstractNumId w:val="34"/>
  </w:num>
  <w:num w:numId="28">
    <w:abstractNumId w:val="41"/>
  </w:num>
  <w:num w:numId="29">
    <w:abstractNumId w:val="18"/>
  </w:num>
  <w:num w:numId="30">
    <w:abstractNumId w:val="42"/>
  </w:num>
  <w:num w:numId="31">
    <w:abstractNumId w:val="54"/>
  </w:num>
  <w:num w:numId="32">
    <w:abstractNumId w:val="22"/>
  </w:num>
  <w:num w:numId="33">
    <w:abstractNumId w:val="49"/>
  </w:num>
  <w:num w:numId="34">
    <w:abstractNumId w:val="24"/>
  </w:num>
  <w:num w:numId="35">
    <w:abstractNumId w:val="40"/>
  </w:num>
  <w:num w:numId="36">
    <w:abstractNumId w:val="51"/>
  </w:num>
  <w:num w:numId="37">
    <w:abstractNumId w:val="25"/>
  </w:num>
  <w:num w:numId="38">
    <w:abstractNumId w:val="19"/>
  </w:num>
  <w:num w:numId="39">
    <w:abstractNumId w:val="47"/>
  </w:num>
  <w:num w:numId="40">
    <w:abstractNumId w:val="3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grammar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11C44"/>
    <w:rsid w:val="00002585"/>
    <w:rsid w:val="0000439C"/>
    <w:rsid w:val="00007A63"/>
    <w:rsid w:val="00010535"/>
    <w:rsid w:val="000114C3"/>
    <w:rsid w:val="000121C3"/>
    <w:rsid w:val="000122CC"/>
    <w:rsid w:val="000244C8"/>
    <w:rsid w:val="00030E60"/>
    <w:rsid w:val="00031BE0"/>
    <w:rsid w:val="00031EA9"/>
    <w:rsid w:val="000334C3"/>
    <w:rsid w:val="000414E2"/>
    <w:rsid w:val="000436DC"/>
    <w:rsid w:val="000505B9"/>
    <w:rsid w:val="0005355C"/>
    <w:rsid w:val="000605CE"/>
    <w:rsid w:val="00063F28"/>
    <w:rsid w:val="00066B02"/>
    <w:rsid w:val="000710EF"/>
    <w:rsid w:val="0007161B"/>
    <w:rsid w:val="00081C59"/>
    <w:rsid w:val="000821D3"/>
    <w:rsid w:val="000845B2"/>
    <w:rsid w:val="00091FB4"/>
    <w:rsid w:val="0009431F"/>
    <w:rsid w:val="000A3183"/>
    <w:rsid w:val="000B2703"/>
    <w:rsid w:val="000B7B15"/>
    <w:rsid w:val="000C4F7F"/>
    <w:rsid w:val="000D0699"/>
    <w:rsid w:val="000D1398"/>
    <w:rsid w:val="000E21C9"/>
    <w:rsid w:val="000F7BCE"/>
    <w:rsid w:val="001024FB"/>
    <w:rsid w:val="00102D42"/>
    <w:rsid w:val="00107D52"/>
    <w:rsid w:val="00111407"/>
    <w:rsid w:val="00112253"/>
    <w:rsid w:val="00125B92"/>
    <w:rsid w:val="00125C40"/>
    <w:rsid w:val="001265DD"/>
    <w:rsid w:val="00126C2A"/>
    <w:rsid w:val="0014630D"/>
    <w:rsid w:val="00151A57"/>
    <w:rsid w:val="00151D41"/>
    <w:rsid w:val="00157E32"/>
    <w:rsid w:val="00160C42"/>
    <w:rsid w:val="00162960"/>
    <w:rsid w:val="00163AD4"/>
    <w:rsid w:val="0016402F"/>
    <w:rsid w:val="001726B6"/>
    <w:rsid w:val="00173AD6"/>
    <w:rsid w:val="001777CA"/>
    <w:rsid w:val="001841E1"/>
    <w:rsid w:val="001879A0"/>
    <w:rsid w:val="001A1863"/>
    <w:rsid w:val="001A38E9"/>
    <w:rsid w:val="001A6993"/>
    <w:rsid w:val="001A7DF2"/>
    <w:rsid w:val="001B0C04"/>
    <w:rsid w:val="001B2DAA"/>
    <w:rsid w:val="001B2E49"/>
    <w:rsid w:val="001B78F8"/>
    <w:rsid w:val="001C5018"/>
    <w:rsid w:val="001D133E"/>
    <w:rsid w:val="001D1E83"/>
    <w:rsid w:val="001D292D"/>
    <w:rsid w:val="001D2ED5"/>
    <w:rsid w:val="001D3500"/>
    <w:rsid w:val="001D7C89"/>
    <w:rsid w:val="001E18DC"/>
    <w:rsid w:val="001E7D6F"/>
    <w:rsid w:val="001F0022"/>
    <w:rsid w:val="001F1ED8"/>
    <w:rsid w:val="00200E5E"/>
    <w:rsid w:val="00204F71"/>
    <w:rsid w:val="0020747C"/>
    <w:rsid w:val="0021598D"/>
    <w:rsid w:val="002168D9"/>
    <w:rsid w:val="00226561"/>
    <w:rsid w:val="0023004E"/>
    <w:rsid w:val="0023297C"/>
    <w:rsid w:val="00234636"/>
    <w:rsid w:val="00245098"/>
    <w:rsid w:val="002466CA"/>
    <w:rsid w:val="00256CBE"/>
    <w:rsid w:val="00264321"/>
    <w:rsid w:val="00265D7B"/>
    <w:rsid w:val="00267FCC"/>
    <w:rsid w:val="002737BF"/>
    <w:rsid w:val="00277E7F"/>
    <w:rsid w:val="002A0789"/>
    <w:rsid w:val="002A60E4"/>
    <w:rsid w:val="002B2509"/>
    <w:rsid w:val="002B3EC2"/>
    <w:rsid w:val="002B7D79"/>
    <w:rsid w:val="002C6033"/>
    <w:rsid w:val="002C6EBE"/>
    <w:rsid w:val="002C7087"/>
    <w:rsid w:val="002C7E73"/>
    <w:rsid w:val="002E465A"/>
    <w:rsid w:val="002F1127"/>
    <w:rsid w:val="002F4276"/>
    <w:rsid w:val="00302F73"/>
    <w:rsid w:val="00306B6A"/>
    <w:rsid w:val="003141F9"/>
    <w:rsid w:val="00315488"/>
    <w:rsid w:val="00324ABD"/>
    <w:rsid w:val="00332CB1"/>
    <w:rsid w:val="00333869"/>
    <w:rsid w:val="003379EC"/>
    <w:rsid w:val="003419E8"/>
    <w:rsid w:val="0034661F"/>
    <w:rsid w:val="00363969"/>
    <w:rsid w:val="003676FD"/>
    <w:rsid w:val="0037055C"/>
    <w:rsid w:val="00380A56"/>
    <w:rsid w:val="003812AB"/>
    <w:rsid w:val="00381FB9"/>
    <w:rsid w:val="003A3427"/>
    <w:rsid w:val="003B7DA1"/>
    <w:rsid w:val="003D4361"/>
    <w:rsid w:val="003E0727"/>
    <w:rsid w:val="003E38D2"/>
    <w:rsid w:val="003E7865"/>
    <w:rsid w:val="003F0585"/>
    <w:rsid w:val="003F3EB2"/>
    <w:rsid w:val="003F3F7C"/>
    <w:rsid w:val="003F4B59"/>
    <w:rsid w:val="004012B3"/>
    <w:rsid w:val="004134D8"/>
    <w:rsid w:val="00436CB5"/>
    <w:rsid w:val="0045058A"/>
    <w:rsid w:val="0045237F"/>
    <w:rsid w:val="0045268A"/>
    <w:rsid w:val="00462BFF"/>
    <w:rsid w:val="00463CA5"/>
    <w:rsid w:val="00463E47"/>
    <w:rsid w:val="00465DB2"/>
    <w:rsid w:val="00472F4A"/>
    <w:rsid w:val="0048155A"/>
    <w:rsid w:val="00483052"/>
    <w:rsid w:val="004852A6"/>
    <w:rsid w:val="00495DD4"/>
    <w:rsid w:val="00496654"/>
    <w:rsid w:val="004A575F"/>
    <w:rsid w:val="004A59DD"/>
    <w:rsid w:val="004B07E4"/>
    <w:rsid w:val="004C309A"/>
    <w:rsid w:val="004C601E"/>
    <w:rsid w:val="004C642E"/>
    <w:rsid w:val="004D17E9"/>
    <w:rsid w:val="004D7A3B"/>
    <w:rsid w:val="004E1672"/>
    <w:rsid w:val="004E43FB"/>
    <w:rsid w:val="004F0C32"/>
    <w:rsid w:val="004F1209"/>
    <w:rsid w:val="004F1990"/>
    <w:rsid w:val="004F2A62"/>
    <w:rsid w:val="00503EFC"/>
    <w:rsid w:val="00512D38"/>
    <w:rsid w:val="0052052D"/>
    <w:rsid w:val="00523526"/>
    <w:rsid w:val="0053142F"/>
    <w:rsid w:val="00532EEB"/>
    <w:rsid w:val="00533E51"/>
    <w:rsid w:val="00540C9D"/>
    <w:rsid w:val="00541C0F"/>
    <w:rsid w:val="00542B5D"/>
    <w:rsid w:val="00543730"/>
    <w:rsid w:val="0055226E"/>
    <w:rsid w:val="005716C0"/>
    <w:rsid w:val="005728C8"/>
    <w:rsid w:val="00593646"/>
    <w:rsid w:val="00595E98"/>
    <w:rsid w:val="005A2B70"/>
    <w:rsid w:val="005A62AF"/>
    <w:rsid w:val="005B21D9"/>
    <w:rsid w:val="005B2C5E"/>
    <w:rsid w:val="005C4E8C"/>
    <w:rsid w:val="005C6217"/>
    <w:rsid w:val="005D61DC"/>
    <w:rsid w:val="005E0DEE"/>
    <w:rsid w:val="006011F1"/>
    <w:rsid w:val="00601DB9"/>
    <w:rsid w:val="006065C1"/>
    <w:rsid w:val="00607430"/>
    <w:rsid w:val="00611AB4"/>
    <w:rsid w:val="006131A1"/>
    <w:rsid w:val="006142E9"/>
    <w:rsid w:val="006265FE"/>
    <w:rsid w:val="00633271"/>
    <w:rsid w:val="00644D0F"/>
    <w:rsid w:val="00644F49"/>
    <w:rsid w:val="00645220"/>
    <w:rsid w:val="00654907"/>
    <w:rsid w:val="00654E26"/>
    <w:rsid w:val="00674E3B"/>
    <w:rsid w:val="00680796"/>
    <w:rsid w:val="00685190"/>
    <w:rsid w:val="006925F0"/>
    <w:rsid w:val="00692BE7"/>
    <w:rsid w:val="006964CC"/>
    <w:rsid w:val="006A3632"/>
    <w:rsid w:val="006B06E5"/>
    <w:rsid w:val="006B7615"/>
    <w:rsid w:val="006D1BB2"/>
    <w:rsid w:val="006D3C7B"/>
    <w:rsid w:val="006D4797"/>
    <w:rsid w:val="006E4B3B"/>
    <w:rsid w:val="006F49EB"/>
    <w:rsid w:val="00705AB9"/>
    <w:rsid w:val="00714828"/>
    <w:rsid w:val="00720532"/>
    <w:rsid w:val="00724CB7"/>
    <w:rsid w:val="00725619"/>
    <w:rsid w:val="00730A9B"/>
    <w:rsid w:val="00737A4E"/>
    <w:rsid w:val="00745B99"/>
    <w:rsid w:val="007466A6"/>
    <w:rsid w:val="00747EF2"/>
    <w:rsid w:val="00753885"/>
    <w:rsid w:val="007604FE"/>
    <w:rsid w:val="00774584"/>
    <w:rsid w:val="00780BDD"/>
    <w:rsid w:val="007822EC"/>
    <w:rsid w:val="00783152"/>
    <w:rsid w:val="00783F35"/>
    <w:rsid w:val="00791AE6"/>
    <w:rsid w:val="00795569"/>
    <w:rsid w:val="007966FA"/>
    <w:rsid w:val="007A02A0"/>
    <w:rsid w:val="007A268B"/>
    <w:rsid w:val="007A6742"/>
    <w:rsid w:val="007D40A4"/>
    <w:rsid w:val="007E1502"/>
    <w:rsid w:val="007E166C"/>
    <w:rsid w:val="007E3F64"/>
    <w:rsid w:val="007E4671"/>
    <w:rsid w:val="007E6C61"/>
    <w:rsid w:val="007F00FD"/>
    <w:rsid w:val="007F0D0F"/>
    <w:rsid w:val="007F3158"/>
    <w:rsid w:val="00802A24"/>
    <w:rsid w:val="00805F66"/>
    <w:rsid w:val="0081408A"/>
    <w:rsid w:val="0081429E"/>
    <w:rsid w:val="00815835"/>
    <w:rsid w:val="0081633A"/>
    <w:rsid w:val="00822006"/>
    <w:rsid w:val="00823B07"/>
    <w:rsid w:val="008241A4"/>
    <w:rsid w:val="00837643"/>
    <w:rsid w:val="00837A2C"/>
    <w:rsid w:val="00850D00"/>
    <w:rsid w:val="008520E8"/>
    <w:rsid w:val="008546C0"/>
    <w:rsid w:val="00856165"/>
    <w:rsid w:val="00856C4B"/>
    <w:rsid w:val="00870B89"/>
    <w:rsid w:val="00882B6E"/>
    <w:rsid w:val="008901EE"/>
    <w:rsid w:val="00891FF5"/>
    <w:rsid w:val="00897E50"/>
    <w:rsid w:val="00897ED2"/>
    <w:rsid w:val="008A0B58"/>
    <w:rsid w:val="008C1AC2"/>
    <w:rsid w:val="008C1E01"/>
    <w:rsid w:val="008C65F4"/>
    <w:rsid w:val="008D39C9"/>
    <w:rsid w:val="008D7DA3"/>
    <w:rsid w:val="008D7E8A"/>
    <w:rsid w:val="008E3309"/>
    <w:rsid w:val="008E5EE2"/>
    <w:rsid w:val="008F425F"/>
    <w:rsid w:val="009002B1"/>
    <w:rsid w:val="00911B96"/>
    <w:rsid w:val="00912512"/>
    <w:rsid w:val="009212A6"/>
    <w:rsid w:val="00924CC6"/>
    <w:rsid w:val="00930CDD"/>
    <w:rsid w:val="00931679"/>
    <w:rsid w:val="009350DC"/>
    <w:rsid w:val="00935C14"/>
    <w:rsid w:val="009439CA"/>
    <w:rsid w:val="0094626A"/>
    <w:rsid w:val="009462A1"/>
    <w:rsid w:val="00952B7B"/>
    <w:rsid w:val="00964C14"/>
    <w:rsid w:val="00975C8A"/>
    <w:rsid w:val="00977C95"/>
    <w:rsid w:val="0098070F"/>
    <w:rsid w:val="009840F0"/>
    <w:rsid w:val="0099032E"/>
    <w:rsid w:val="00995684"/>
    <w:rsid w:val="00997C16"/>
    <w:rsid w:val="009A1C5B"/>
    <w:rsid w:val="009A3E0D"/>
    <w:rsid w:val="009A40BD"/>
    <w:rsid w:val="009B214B"/>
    <w:rsid w:val="009B40D7"/>
    <w:rsid w:val="009D0D41"/>
    <w:rsid w:val="009D10AC"/>
    <w:rsid w:val="009D275A"/>
    <w:rsid w:val="009D60FB"/>
    <w:rsid w:val="009D7A85"/>
    <w:rsid w:val="009E1C31"/>
    <w:rsid w:val="009E33AB"/>
    <w:rsid w:val="009E5197"/>
    <w:rsid w:val="009E7F6F"/>
    <w:rsid w:val="009F177B"/>
    <w:rsid w:val="009F71D3"/>
    <w:rsid w:val="009F7B3B"/>
    <w:rsid w:val="00A0277B"/>
    <w:rsid w:val="00A03819"/>
    <w:rsid w:val="00A13BF2"/>
    <w:rsid w:val="00A14404"/>
    <w:rsid w:val="00A144EE"/>
    <w:rsid w:val="00A203F9"/>
    <w:rsid w:val="00A25B99"/>
    <w:rsid w:val="00A44439"/>
    <w:rsid w:val="00A51272"/>
    <w:rsid w:val="00A51293"/>
    <w:rsid w:val="00A62E17"/>
    <w:rsid w:val="00A64174"/>
    <w:rsid w:val="00A6640F"/>
    <w:rsid w:val="00A70C0F"/>
    <w:rsid w:val="00A7394D"/>
    <w:rsid w:val="00A804D4"/>
    <w:rsid w:val="00A91CFA"/>
    <w:rsid w:val="00A92CE9"/>
    <w:rsid w:val="00A94B48"/>
    <w:rsid w:val="00AA19A5"/>
    <w:rsid w:val="00AA57A1"/>
    <w:rsid w:val="00AB6DAC"/>
    <w:rsid w:val="00AB7FB4"/>
    <w:rsid w:val="00AB7FD0"/>
    <w:rsid w:val="00AC45FB"/>
    <w:rsid w:val="00AD0064"/>
    <w:rsid w:val="00AD2B0C"/>
    <w:rsid w:val="00AE2FEE"/>
    <w:rsid w:val="00AE524E"/>
    <w:rsid w:val="00AE7A64"/>
    <w:rsid w:val="00AF5DAC"/>
    <w:rsid w:val="00B062F1"/>
    <w:rsid w:val="00B066B6"/>
    <w:rsid w:val="00B13004"/>
    <w:rsid w:val="00B161B7"/>
    <w:rsid w:val="00B16AAD"/>
    <w:rsid w:val="00B22709"/>
    <w:rsid w:val="00B27752"/>
    <w:rsid w:val="00B336B4"/>
    <w:rsid w:val="00B35423"/>
    <w:rsid w:val="00B46DD2"/>
    <w:rsid w:val="00B50314"/>
    <w:rsid w:val="00B546EF"/>
    <w:rsid w:val="00B54CE8"/>
    <w:rsid w:val="00B60C58"/>
    <w:rsid w:val="00B61E8B"/>
    <w:rsid w:val="00B7252F"/>
    <w:rsid w:val="00B76B23"/>
    <w:rsid w:val="00B90E12"/>
    <w:rsid w:val="00BB2C83"/>
    <w:rsid w:val="00BB33C3"/>
    <w:rsid w:val="00BB57C7"/>
    <w:rsid w:val="00BC0563"/>
    <w:rsid w:val="00BE1CD5"/>
    <w:rsid w:val="00BE3CA0"/>
    <w:rsid w:val="00BE4136"/>
    <w:rsid w:val="00BF5EF9"/>
    <w:rsid w:val="00C0441A"/>
    <w:rsid w:val="00C12088"/>
    <w:rsid w:val="00C128CE"/>
    <w:rsid w:val="00C13541"/>
    <w:rsid w:val="00C1749E"/>
    <w:rsid w:val="00C205B7"/>
    <w:rsid w:val="00C26675"/>
    <w:rsid w:val="00C306B6"/>
    <w:rsid w:val="00C3345E"/>
    <w:rsid w:val="00C36EF6"/>
    <w:rsid w:val="00C427BD"/>
    <w:rsid w:val="00C46171"/>
    <w:rsid w:val="00C475F7"/>
    <w:rsid w:val="00C63271"/>
    <w:rsid w:val="00C65207"/>
    <w:rsid w:val="00C77D05"/>
    <w:rsid w:val="00C77E58"/>
    <w:rsid w:val="00C831AD"/>
    <w:rsid w:val="00C845E0"/>
    <w:rsid w:val="00C915F7"/>
    <w:rsid w:val="00CA2F8D"/>
    <w:rsid w:val="00CB0465"/>
    <w:rsid w:val="00CB1848"/>
    <w:rsid w:val="00CB2846"/>
    <w:rsid w:val="00CB3FDA"/>
    <w:rsid w:val="00CB454D"/>
    <w:rsid w:val="00CB6F40"/>
    <w:rsid w:val="00CC747B"/>
    <w:rsid w:val="00CD451F"/>
    <w:rsid w:val="00CD50BF"/>
    <w:rsid w:val="00CD534D"/>
    <w:rsid w:val="00CD594B"/>
    <w:rsid w:val="00CD6F1D"/>
    <w:rsid w:val="00CD7652"/>
    <w:rsid w:val="00CE482D"/>
    <w:rsid w:val="00CE4A09"/>
    <w:rsid w:val="00CE553F"/>
    <w:rsid w:val="00CE5975"/>
    <w:rsid w:val="00CE64FF"/>
    <w:rsid w:val="00D024A8"/>
    <w:rsid w:val="00D10A2C"/>
    <w:rsid w:val="00D11C44"/>
    <w:rsid w:val="00D1340D"/>
    <w:rsid w:val="00D20A70"/>
    <w:rsid w:val="00D2263F"/>
    <w:rsid w:val="00D2502F"/>
    <w:rsid w:val="00D3122B"/>
    <w:rsid w:val="00D3470F"/>
    <w:rsid w:val="00D5500E"/>
    <w:rsid w:val="00D5572F"/>
    <w:rsid w:val="00D56263"/>
    <w:rsid w:val="00D6342C"/>
    <w:rsid w:val="00D766F9"/>
    <w:rsid w:val="00D7687B"/>
    <w:rsid w:val="00D77773"/>
    <w:rsid w:val="00D87D2A"/>
    <w:rsid w:val="00D87F1C"/>
    <w:rsid w:val="00D90DB5"/>
    <w:rsid w:val="00D92554"/>
    <w:rsid w:val="00D93E68"/>
    <w:rsid w:val="00D94C0E"/>
    <w:rsid w:val="00DA0184"/>
    <w:rsid w:val="00DA2E95"/>
    <w:rsid w:val="00DA4863"/>
    <w:rsid w:val="00DB080A"/>
    <w:rsid w:val="00DB7ABC"/>
    <w:rsid w:val="00DE79FA"/>
    <w:rsid w:val="00DE7B9B"/>
    <w:rsid w:val="00DF59D8"/>
    <w:rsid w:val="00DF71D7"/>
    <w:rsid w:val="00DF74CE"/>
    <w:rsid w:val="00E0048E"/>
    <w:rsid w:val="00E034C2"/>
    <w:rsid w:val="00E073CD"/>
    <w:rsid w:val="00E078D6"/>
    <w:rsid w:val="00E211B5"/>
    <w:rsid w:val="00E22038"/>
    <w:rsid w:val="00E22EFD"/>
    <w:rsid w:val="00E24E17"/>
    <w:rsid w:val="00E34DB8"/>
    <w:rsid w:val="00E407D4"/>
    <w:rsid w:val="00E4715A"/>
    <w:rsid w:val="00E5346D"/>
    <w:rsid w:val="00E552C1"/>
    <w:rsid w:val="00E5776B"/>
    <w:rsid w:val="00E63FD5"/>
    <w:rsid w:val="00E64F37"/>
    <w:rsid w:val="00E722EA"/>
    <w:rsid w:val="00E7358B"/>
    <w:rsid w:val="00E74F72"/>
    <w:rsid w:val="00E77840"/>
    <w:rsid w:val="00E80C2A"/>
    <w:rsid w:val="00E85B6F"/>
    <w:rsid w:val="00E9058C"/>
    <w:rsid w:val="00E93503"/>
    <w:rsid w:val="00E93921"/>
    <w:rsid w:val="00EA450D"/>
    <w:rsid w:val="00EA7FBB"/>
    <w:rsid w:val="00EB23B6"/>
    <w:rsid w:val="00ED3D8F"/>
    <w:rsid w:val="00ED585D"/>
    <w:rsid w:val="00EE1195"/>
    <w:rsid w:val="00EE549D"/>
    <w:rsid w:val="00EF5133"/>
    <w:rsid w:val="00F12192"/>
    <w:rsid w:val="00F138ED"/>
    <w:rsid w:val="00F1475E"/>
    <w:rsid w:val="00F16E29"/>
    <w:rsid w:val="00F213C4"/>
    <w:rsid w:val="00F22734"/>
    <w:rsid w:val="00F24DC9"/>
    <w:rsid w:val="00F32BC9"/>
    <w:rsid w:val="00F36D76"/>
    <w:rsid w:val="00F36E9E"/>
    <w:rsid w:val="00F37CB2"/>
    <w:rsid w:val="00F43627"/>
    <w:rsid w:val="00F46512"/>
    <w:rsid w:val="00F521B8"/>
    <w:rsid w:val="00F641D8"/>
    <w:rsid w:val="00F75DCB"/>
    <w:rsid w:val="00F817D8"/>
    <w:rsid w:val="00F9147E"/>
    <w:rsid w:val="00F96BDF"/>
    <w:rsid w:val="00FB4ADF"/>
    <w:rsid w:val="00FB5276"/>
    <w:rsid w:val="00FB7F69"/>
    <w:rsid w:val="00FC533C"/>
    <w:rsid w:val="00FC5BEA"/>
    <w:rsid w:val="00FD264B"/>
    <w:rsid w:val="00FE01AB"/>
    <w:rsid w:val="00FE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 w:uiPriority="99"/>
    <w:lsdException w:name="footer" w:locked="1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Stylus BT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sz w:val="24"/>
      <w:szCs w:val="24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i/>
      <w:iCs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Bell MT"/>
      <w:i/>
      <w:iCs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Bell MT"/>
      <w:b/>
      <w:bCs/>
    </w:rPr>
  </w:style>
  <w:style w:type="paragraph" w:styleId="Titolo6">
    <w:name w:val="heading 6"/>
    <w:basedOn w:val="Normale"/>
    <w:next w:val="Normale"/>
    <w:link w:val="Titolo6Carattere"/>
    <w:qFormat/>
    <w:pPr>
      <w:keepNext/>
      <w:widowControl w:val="0"/>
      <w:numPr>
        <w:ilvl w:val="5"/>
        <w:numId w:val="1"/>
      </w:numPr>
      <w:jc w:val="center"/>
      <w:outlineLvl w:val="5"/>
    </w:pPr>
    <w:rPr>
      <w:kern w:val="1"/>
      <w:sz w:val="24"/>
      <w:szCs w:val="24"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numPr>
        <w:ilvl w:val="7"/>
        <w:numId w:val="1"/>
      </w:numPr>
      <w:spacing w:before="240" w:after="60"/>
      <w:jc w:val="both"/>
      <w:outlineLvl w:val="7"/>
    </w:pPr>
    <w:rPr>
      <w:rFonts w:ascii="Calibri" w:hAnsi="Calibri" w:cs="Times New Roman"/>
      <w:i/>
      <w:iCs/>
      <w:kern w:val="1"/>
      <w:sz w:val="24"/>
      <w:szCs w:val="24"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numPr>
        <w:ilvl w:val="8"/>
        <w:numId w:val="1"/>
      </w:numPr>
      <w:jc w:val="both"/>
      <w:outlineLvl w:val="8"/>
    </w:pPr>
    <w:rPr>
      <w:rFonts w:eastAsia="Microsoft YaHei" w:cs="Mangal"/>
      <w:b/>
      <w:bCs/>
      <w:kern w:val="1"/>
      <w:sz w:val="21"/>
      <w:szCs w:val="21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customStyle="1" w:styleId="Titolo1Carattere">
    <w:name w:val="Titolo 1 Carattere"/>
    <w:link w:val="Titolo1"/>
    <w:locked/>
    <w:rPr>
      <w:rFonts w:ascii="Stylus BT" w:hAnsi="Stylus BT" w:cs="Stylus BT"/>
      <w:b/>
      <w:bCs/>
      <w:sz w:val="32"/>
      <w:szCs w:val="32"/>
      <w:lang w:eastAsia="ar-SA" w:bidi="ar-SA"/>
    </w:rPr>
  </w:style>
  <w:style w:type="character" w:customStyle="1" w:styleId="Titolo2Carattere">
    <w:name w:val="Titolo 2 Carattere"/>
    <w:link w:val="Titolo2"/>
    <w:locked/>
    <w:rPr>
      <w:rFonts w:ascii="ChelthmITC Bk BT" w:hAnsi="ChelthmITC Bk BT" w:cs="ChelthmITC Bk BT"/>
      <w:b/>
      <w:bCs/>
      <w:sz w:val="24"/>
      <w:szCs w:val="24"/>
      <w:u w:val="single"/>
      <w:lang w:eastAsia="ar-SA" w:bidi="ar-SA"/>
    </w:rPr>
  </w:style>
  <w:style w:type="character" w:customStyle="1" w:styleId="Titolo3Carattere">
    <w:name w:val="Titolo 3 Carattere"/>
    <w:link w:val="Titolo3"/>
    <w:locked/>
    <w:rPr>
      <w:rFonts w:ascii="ChelthmITC Bk BT" w:hAnsi="ChelthmITC Bk BT" w:cs="ChelthmITC Bk BT"/>
      <w:i/>
      <w:iCs/>
      <w:sz w:val="24"/>
      <w:szCs w:val="24"/>
      <w:lang w:eastAsia="ar-SA" w:bidi="ar-SA"/>
    </w:rPr>
  </w:style>
  <w:style w:type="character" w:customStyle="1" w:styleId="Titolo4Carattere">
    <w:name w:val="Titolo 4 Carattere"/>
    <w:link w:val="Titolo4"/>
    <w:locked/>
    <w:rPr>
      <w:rFonts w:ascii="Bell MT" w:hAnsi="Bell MT" w:cs="Bell MT"/>
      <w:i/>
      <w:iCs/>
      <w:sz w:val="20"/>
      <w:szCs w:val="20"/>
      <w:lang w:eastAsia="ar-SA" w:bidi="ar-SA"/>
    </w:rPr>
  </w:style>
  <w:style w:type="character" w:customStyle="1" w:styleId="Titolo5Carattere">
    <w:name w:val="Titolo 5 Carattere"/>
    <w:link w:val="Titolo5"/>
    <w:locked/>
    <w:rPr>
      <w:rFonts w:ascii="Bell MT" w:hAnsi="Bell MT" w:cs="Bell MT"/>
      <w:b/>
      <w:bCs/>
      <w:sz w:val="20"/>
      <w:szCs w:val="20"/>
      <w:lang w:eastAsia="ar-SA" w:bidi="ar-SA"/>
    </w:rPr>
  </w:style>
  <w:style w:type="character" w:customStyle="1" w:styleId="Titolo6Carattere">
    <w:name w:val="Titolo 6 Carattere"/>
    <w:link w:val="Titolo6"/>
    <w:locked/>
    <w:rPr>
      <w:rFonts w:ascii="ChelthmITC Bk BT" w:hAnsi="ChelthmITC Bk BT" w:cs="ChelthmITC Bk BT"/>
      <w:kern w:val="1"/>
      <w:sz w:val="24"/>
      <w:szCs w:val="24"/>
      <w:lang w:eastAsia="ar-SA" w:bidi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 w:cs="Times New Roman"/>
      <w:i/>
      <w:iCs/>
      <w:kern w:val="1"/>
      <w:sz w:val="24"/>
      <w:szCs w:val="24"/>
      <w:lang w:eastAsia="ar-SA" w:bidi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eastAsia="ar-SA" w:bidi="ar-SA"/>
    </w:rPr>
  </w:style>
  <w:style w:type="character" w:customStyle="1" w:styleId="WW8Num2z0">
    <w:name w:val="WW8Num2z0"/>
    <w:rPr>
      <w:rFonts w:ascii="Courier New" w:hAnsi="Courier New"/>
    </w:rPr>
  </w:style>
  <w:style w:type="character" w:customStyle="1" w:styleId="WW8Num3z0">
    <w:name w:val="WW8Num3z0"/>
    <w:rPr>
      <w:rFonts w:ascii="Times New Roman" w:hAnsi="Times New Roman"/>
      <w:sz w:val="16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4">
    <w:name w:val="WW8Num8z4"/>
    <w:rPr>
      <w:rFonts w:ascii="Courier New" w:hAnsi="Courier New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hAnsi="Times New Roman"/>
      <w:sz w:val="16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sz w:val="16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rFonts w:cs="Times New Roman"/>
    </w:rPr>
  </w:style>
  <w:style w:type="character" w:customStyle="1" w:styleId="Rimandocommento1">
    <w:name w:val="Rimando commento1"/>
    <w:rPr>
      <w:rFonts w:cs="Times New Roman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rFonts w:cs="Times New Roman"/>
      <w:vertAlign w:val="superscript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Punti">
    <w:name w:val="Punti"/>
    <w:rPr>
      <w:rFonts w:ascii="OpenSymbol" w:hAnsi="OpenSymbol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rPr>
      <w:rFonts w:cs="Times New Roman"/>
      <w:vertAlign w:val="superscript"/>
    </w:rPr>
  </w:style>
  <w:style w:type="character" w:styleId="Rimandonotadichiusura">
    <w:name w:val="endnote reference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Corpo testo"/>
    <w:basedOn w:val="Normale"/>
    <w:link w:val="CorpotestoCarattere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link w:val="Corpotesto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Indice">
    <w:name w:val="Indice"/>
    <w:basedOn w:val="Normale"/>
    <w:pPr>
      <w:suppressLineNumbers/>
    </w:pPr>
  </w:style>
  <w:style w:type="paragraph" w:styleId="Elenco">
    <w:name w:val="List"/>
    <w:basedOn w:val="Corpotesto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ArticoloCapitolato">
    <w:name w:val="Articolo Capitolato"/>
    <w:basedOn w:val="Normale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  <w:lang w:val="it-IT"/>
    </w:rPr>
  </w:style>
  <w:style w:type="paragraph" w:customStyle="1" w:styleId="Prezzo">
    <w:name w:val="Prezzo"/>
    <w:basedOn w:val="Normale"/>
    <w:pPr>
      <w:spacing w:before="240" w:after="120"/>
    </w:pPr>
  </w:style>
  <w:style w:type="paragraph" w:customStyle="1" w:styleId="Corpodeltesto21">
    <w:name w:val="Corpo del testo 21"/>
    <w:basedOn w:val="Normale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left="360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Rientrocorpodeltesto3">
    <w:name w:val="Body Text Indent 3"/>
    <w:basedOn w:val="Normale"/>
    <w:link w:val="Rientrocorpodeltesto3Carattere"/>
    <w:pPr>
      <w:ind w:left="426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ChelthmITC Bk BT" w:hAnsi="ChelthmITC Bk BT" w:cs="ChelthmITC Bk BT"/>
      <w:sz w:val="16"/>
      <w:szCs w:val="16"/>
      <w:lang w:eastAsia="ar-SA" w:bidi="ar-SA"/>
    </w:rPr>
  </w:style>
  <w:style w:type="paragraph" w:customStyle="1" w:styleId="Corpodeltesto31">
    <w:name w:val="Corpo del testo 31"/>
    <w:basedOn w:val="Normale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</w:style>
  <w:style w:type="paragraph" w:styleId="Rientrocorpodeltesto">
    <w:name w:val="Body Text Indent"/>
    <w:basedOn w:val="Normale"/>
    <w:link w:val="RientrocorpodeltestoCarattere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link w:val="Rientrocorpodeltesto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Titolodisicplinaregara">
    <w:name w:val="Titolo disicplinare gara"/>
    <w:basedOn w:val="Titolo2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link w:val="Corpodeltesto2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sche4">
    <w:name w:val="sche_4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</w:style>
  <w:style w:type="character" w:customStyle="1" w:styleId="TestonotaapidipaginaCarattere">
    <w:name w:val="Testo nota a piè di pagina Carattere"/>
    <w:link w:val="Testonotaapidipagina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eastAsia="ar-SA" w:bidi="ar-SA"/>
    </w:rPr>
  </w:style>
  <w:style w:type="paragraph" w:styleId="Testocommento">
    <w:name w:val="annotation text"/>
    <w:basedOn w:val="Normale"/>
    <w:link w:val="TestocommentoCarattere"/>
    <w:semiHidden/>
  </w:style>
  <w:style w:type="character" w:customStyle="1" w:styleId="TestocommentoCarattere">
    <w:name w:val="Testo commento Carattere"/>
    <w:link w:val="Testocommento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ascii="ChelthmITC Bk BT" w:hAnsi="ChelthmITC Bk BT" w:cs="ChelthmITC Bk BT"/>
      <w:b/>
      <w:bCs/>
      <w:sz w:val="20"/>
      <w:szCs w:val="20"/>
      <w:lang w:eastAsia="ar-SA" w:bidi="ar-SA"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szCs w:val="22"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  <w:sz w:val="22"/>
      <w:szCs w:val="22"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numPr>
        <w:numId w:val="2"/>
      </w:numPr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styleId="Corpodeltesto3">
    <w:name w:val="Body Text 3"/>
    <w:basedOn w:val="Normale"/>
    <w:link w:val="Corpodeltesto3Carattere"/>
    <w:rsid w:val="0001053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010535"/>
    <w:rPr>
      <w:rFonts w:ascii="ChelthmITC Bk BT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 </vt:lpstr>
    </vt:vector>
  </TitlesOfParts>
  <Company/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creator>barbieri.ennio</dc:creator>
  <cp:lastModifiedBy>utente</cp:lastModifiedBy>
  <cp:revision>2</cp:revision>
  <cp:lastPrinted>2016-05-30T18:10:00Z</cp:lastPrinted>
  <dcterms:created xsi:type="dcterms:W3CDTF">2022-09-01T17:40:00Z</dcterms:created>
  <dcterms:modified xsi:type="dcterms:W3CDTF">2022-09-01T17:40:00Z</dcterms:modified>
</cp:coreProperties>
</file>